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ECBC1" w14:textId="40B50A03" w:rsidR="001A7190" w:rsidRPr="001A7190" w:rsidRDefault="001A7190" w:rsidP="001A7190">
      <w:pPr>
        <w:jc w:val="both"/>
        <w:rPr>
          <w:rFonts w:ascii="Palatino Linotype" w:eastAsia="Cambria" w:hAnsi="Palatino Linotype" w:cs="Cambria"/>
          <w:b/>
          <w:bCs/>
          <w:sz w:val="20"/>
          <w:szCs w:val="20"/>
        </w:rPr>
      </w:pPr>
      <w:r w:rsidRPr="001A7190">
        <w:rPr>
          <w:rFonts w:ascii="Palatino Linotype" w:eastAsia="Cambria" w:hAnsi="Palatino Linotype" w:cs="Cambria"/>
          <w:b/>
          <w:bCs/>
          <w:sz w:val="20"/>
          <w:szCs w:val="20"/>
        </w:rPr>
        <w:t xml:space="preserve">Załącznik nr 2 do </w:t>
      </w:r>
      <w:r w:rsidR="002D519E">
        <w:rPr>
          <w:rFonts w:ascii="Palatino Linotype" w:eastAsia="Cambria" w:hAnsi="Palatino Linotype" w:cs="Cambria"/>
          <w:b/>
          <w:bCs/>
          <w:sz w:val="20"/>
          <w:szCs w:val="20"/>
        </w:rPr>
        <w:t>z</w:t>
      </w:r>
      <w:r w:rsidRPr="001A7190">
        <w:rPr>
          <w:rFonts w:ascii="Palatino Linotype" w:eastAsia="Cambria" w:hAnsi="Palatino Linotype" w:cs="Cambria"/>
          <w:b/>
          <w:bCs/>
          <w:sz w:val="20"/>
          <w:szCs w:val="20"/>
        </w:rPr>
        <w:t xml:space="preserve">apytania ofertowego </w:t>
      </w:r>
    </w:p>
    <w:p w14:paraId="2929F266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</w:p>
    <w:p w14:paraId="7640BF10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</w:p>
    <w:p w14:paraId="5E1E6195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</w:p>
    <w:p w14:paraId="6C04E9A8" w14:textId="4A4AB61D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 xml:space="preserve">............................................. </w:t>
      </w:r>
      <w:r w:rsidRPr="001A7190">
        <w:rPr>
          <w:rFonts w:ascii="Palatino Linotype" w:eastAsia="Cambria" w:hAnsi="Palatino Linotype" w:cs="Cambria"/>
          <w:sz w:val="20"/>
          <w:szCs w:val="20"/>
        </w:rPr>
        <w:tab/>
      </w:r>
      <w:r w:rsidRPr="001A7190">
        <w:rPr>
          <w:rFonts w:ascii="Palatino Linotype" w:eastAsia="Cambria" w:hAnsi="Palatino Linotype" w:cs="Cambria"/>
          <w:sz w:val="20"/>
          <w:szCs w:val="20"/>
        </w:rPr>
        <w:tab/>
      </w:r>
      <w:r w:rsidRPr="001A7190">
        <w:rPr>
          <w:rFonts w:ascii="Palatino Linotype" w:eastAsia="Cambria" w:hAnsi="Palatino Linotype" w:cs="Cambria"/>
          <w:sz w:val="20"/>
          <w:szCs w:val="20"/>
        </w:rPr>
        <w:tab/>
      </w:r>
      <w:r w:rsidRPr="001A7190">
        <w:rPr>
          <w:rFonts w:ascii="Palatino Linotype" w:eastAsia="Cambria" w:hAnsi="Palatino Linotype" w:cs="Cambria"/>
          <w:sz w:val="20"/>
          <w:szCs w:val="20"/>
        </w:rPr>
        <w:tab/>
      </w:r>
      <w:r w:rsidRPr="001A7190">
        <w:rPr>
          <w:rFonts w:ascii="Palatino Linotype" w:eastAsia="Cambria" w:hAnsi="Palatino Linotype" w:cs="Cambria"/>
          <w:sz w:val="20"/>
          <w:szCs w:val="20"/>
        </w:rPr>
        <w:tab/>
      </w:r>
      <w:r w:rsidRPr="001A7190">
        <w:rPr>
          <w:rFonts w:ascii="Palatino Linotype" w:eastAsia="Cambria" w:hAnsi="Palatino Linotype" w:cs="Cambria"/>
          <w:sz w:val="20"/>
          <w:szCs w:val="20"/>
        </w:rPr>
        <w:tab/>
        <w:t>.............................................</w:t>
      </w:r>
    </w:p>
    <w:p w14:paraId="1384C75F" w14:textId="7584B12E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 xml:space="preserve">(pieczęć firmowa Oferenta) </w:t>
      </w:r>
      <w:r w:rsidRPr="001A7190">
        <w:rPr>
          <w:rFonts w:ascii="Palatino Linotype" w:eastAsia="Cambria" w:hAnsi="Palatino Linotype" w:cs="Cambria"/>
          <w:sz w:val="20"/>
          <w:szCs w:val="20"/>
        </w:rPr>
        <w:tab/>
      </w:r>
      <w:r w:rsidRPr="001A7190">
        <w:rPr>
          <w:rFonts w:ascii="Palatino Linotype" w:eastAsia="Cambria" w:hAnsi="Palatino Linotype" w:cs="Cambria"/>
          <w:sz w:val="20"/>
          <w:szCs w:val="20"/>
        </w:rPr>
        <w:tab/>
      </w:r>
      <w:r w:rsidRPr="001A7190">
        <w:rPr>
          <w:rFonts w:ascii="Palatino Linotype" w:eastAsia="Cambria" w:hAnsi="Palatino Linotype" w:cs="Cambria"/>
          <w:sz w:val="20"/>
          <w:szCs w:val="20"/>
        </w:rPr>
        <w:tab/>
      </w:r>
      <w:r w:rsidRPr="001A7190">
        <w:rPr>
          <w:rFonts w:ascii="Palatino Linotype" w:eastAsia="Cambria" w:hAnsi="Palatino Linotype" w:cs="Cambria"/>
          <w:sz w:val="20"/>
          <w:szCs w:val="20"/>
        </w:rPr>
        <w:tab/>
      </w:r>
      <w:r w:rsidRPr="001A7190">
        <w:rPr>
          <w:rFonts w:ascii="Palatino Linotype" w:eastAsia="Cambria" w:hAnsi="Palatino Linotype" w:cs="Cambria"/>
          <w:sz w:val="20"/>
          <w:szCs w:val="20"/>
        </w:rPr>
        <w:tab/>
      </w:r>
      <w:r w:rsidRPr="001A7190">
        <w:rPr>
          <w:rFonts w:ascii="Palatino Linotype" w:eastAsia="Cambria" w:hAnsi="Palatino Linotype" w:cs="Cambria"/>
          <w:sz w:val="20"/>
          <w:szCs w:val="20"/>
        </w:rPr>
        <w:tab/>
        <w:t>miejscowość, data</w:t>
      </w:r>
    </w:p>
    <w:p w14:paraId="2D888D80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</w:p>
    <w:p w14:paraId="493BAF94" w14:textId="47D16FF6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Oświadczenie Wykonawcy o braku podstaw do wykluczenia z udziału w postepowaniu</w:t>
      </w:r>
    </w:p>
    <w:p w14:paraId="11CB9D28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</w:p>
    <w:p w14:paraId="48731301" w14:textId="53760FA5" w:rsidR="001A7190" w:rsidRDefault="001A7190" w:rsidP="00174635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 xml:space="preserve">Przystępując do postępowania z dnia </w:t>
      </w:r>
      <w:r w:rsidR="00CC0E11">
        <w:rPr>
          <w:rFonts w:ascii="Palatino Linotype" w:eastAsia="Cambria" w:hAnsi="Palatino Linotype" w:cs="Cambria"/>
          <w:sz w:val="20"/>
          <w:szCs w:val="20"/>
        </w:rPr>
        <w:t>23</w:t>
      </w:r>
      <w:r w:rsidRPr="001A7190">
        <w:rPr>
          <w:rFonts w:ascii="Palatino Linotype" w:eastAsia="Cambria" w:hAnsi="Palatino Linotype" w:cs="Cambria"/>
          <w:sz w:val="20"/>
          <w:szCs w:val="20"/>
        </w:rPr>
        <w:t>.</w:t>
      </w:r>
      <w:r w:rsidR="00CC0E11">
        <w:rPr>
          <w:rFonts w:ascii="Palatino Linotype" w:eastAsia="Cambria" w:hAnsi="Palatino Linotype" w:cs="Cambria"/>
          <w:sz w:val="20"/>
          <w:szCs w:val="20"/>
        </w:rPr>
        <w:t>01</w:t>
      </w:r>
      <w:r w:rsidRPr="001A7190">
        <w:rPr>
          <w:rFonts w:ascii="Palatino Linotype" w:eastAsia="Cambria" w:hAnsi="Palatino Linotype" w:cs="Cambria"/>
          <w:sz w:val="20"/>
          <w:szCs w:val="20"/>
        </w:rPr>
        <w:t>.202</w:t>
      </w:r>
      <w:r w:rsidR="00CC0E11">
        <w:rPr>
          <w:rFonts w:ascii="Palatino Linotype" w:eastAsia="Cambria" w:hAnsi="Palatino Linotype" w:cs="Cambria"/>
          <w:sz w:val="20"/>
          <w:szCs w:val="20"/>
        </w:rPr>
        <w:t>6</w:t>
      </w:r>
      <w:r w:rsidRPr="001A7190">
        <w:rPr>
          <w:rFonts w:ascii="Palatino Linotype" w:eastAsia="Cambria" w:hAnsi="Palatino Linotype" w:cs="Cambria"/>
          <w:sz w:val="20"/>
          <w:szCs w:val="20"/>
        </w:rPr>
        <w:t xml:space="preserve"> r. w sprawie udzielenia zamówienia </w:t>
      </w:r>
      <w:r w:rsidR="00A43E1D" w:rsidRPr="00A43E1D">
        <w:rPr>
          <w:rFonts w:ascii="Palatino Linotype" w:eastAsia="Cambria" w:hAnsi="Palatino Linotype" w:cs="Cambria"/>
          <w:sz w:val="20"/>
          <w:szCs w:val="20"/>
        </w:rPr>
        <w:t>dotyczące</w:t>
      </w:r>
      <w:r w:rsidR="00A43E1D">
        <w:rPr>
          <w:rFonts w:ascii="Palatino Linotype" w:eastAsia="Cambria" w:hAnsi="Palatino Linotype" w:cs="Cambria"/>
          <w:sz w:val="20"/>
          <w:szCs w:val="20"/>
        </w:rPr>
        <w:t>go</w:t>
      </w:r>
      <w:r w:rsidR="00A43E1D" w:rsidRPr="00A43E1D">
        <w:rPr>
          <w:rFonts w:ascii="Palatino Linotype" w:eastAsia="Cambria" w:hAnsi="Palatino Linotype" w:cs="Cambria"/>
          <w:sz w:val="20"/>
          <w:szCs w:val="20"/>
        </w:rPr>
        <w:t xml:space="preserve"> wykonania </w:t>
      </w:r>
      <w:r w:rsidR="00174635" w:rsidRPr="00174635">
        <w:rPr>
          <w:rFonts w:ascii="Palatino Linotype" w:eastAsia="Cambria" w:hAnsi="Palatino Linotype" w:cs="Cambria"/>
          <w:sz w:val="20"/>
          <w:szCs w:val="20"/>
        </w:rPr>
        <w:t xml:space="preserve">usługi </w:t>
      </w:r>
      <w:r w:rsidR="00CC0E11">
        <w:rPr>
          <w:rFonts w:ascii="Palatino Linotype" w:hAnsi="Palatino Linotype"/>
          <w:sz w:val="20"/>
          <w:szCs w:val="20"/>
        </w:rPr>
        <w:t>w</w:t>
      </w:r>
      <w:r w:rsidR="00CC0E11" w:rsidRPr="00A211D3">
        <w:rPr>
          <w:rFonts w:ascii="Palatino Linotype" w:hAnsi="Palatino Linotype"/>
          <w:sz w:val="20"/>
          <w:szCs w:val="20"/>
        </w:rPr>
        <w:t>ynajęci</w:t>
      </w:r>
      <w:r w:rsidR="00CC0E11">
        <w:rPr>
          <w:rFonts w:ascii="Palatino Linotype" w:hAnsi="Palatino Linotype"/>
          <w:sz w:val="20"/>
          <w:szCs w:val="20"/>
        </w:rPr>
        <w:t>a</w:t>
      </w:r>
      <w:r w:rsidR="00CC0E11" w:rsidRPr="00A211D3">
        <w:rPr>
          <w:rFonts w:ascii="Palatino Linotype" w:hAnsi="Palatino Linotype"/>
          <w:sz w:val="20"/>
          <w:szCs w:val="20"/>
        </w:rPr>
        <w:t xml:space="preserve"> powierzchni laboratoryjnej na potrzeby realizacji projektu nr FENG.01.01-IP.01-A0Y0/25 pt. „Nano-mILF- poprawa bezpieczeństwa żywności poprzez opracowanie innowacyjnych metod osadzania nanostruktur oraz produktu opartego na modyfikowanej laktoferynie dedykowanego profilaktyce mastitis</w:t>
      </w:r>
      <w:r w:rsidR="00CC0E11">
        <w:rPr>
          <w:rFonts w:ascii="Palatino Linotype" w:hAnsi="Palatino Linotype"/>
          <w:sz w:val="20"/>
          <w:szCs w:val="20"/>
        </w:rPr>
        <w:t>”</w:t>
      </w:r>
      <w:r w:rsidR="00CC0E11">
        <w:rPr>
          <w:rFonts w:ascii="Palatino Linotype" w:hAnsi="Palatino Linotype"/>
          <w:sz w:val="20"/>
          <w:szCs w:val="20"/>
        </w:rPr>
        <w:t>,</w:t>
      </w:r>
      <w:r w:rsidR="00174635">
        <w:rPr>
          <w:rFonts w:ascii="Palatino Linotype" w:eastAsia="Cambria" w:hAnsi="Palatino Linotype" w:cs="Cambria"/>
          <w:sz w:val="20"/>
          <w:szCs w:val="20"/>
        </w:rPr>
        <w:t xml:space="preserve"> </w:t>
      </w:r>
      <w:r w:rsidRPr="001A7190">
        <w:rPr>
          <w:rFonts w:ascii="Palatino Linotype" w:eastAsia="Cambria" w:hAnsi="Palatino Linotype" w:cs="Cambria"/>
          <w:sz w:val="20"/>
          <w:szCs w:val="20"/>
        </w:rPr>
        <w:t>realiz</w:t>
      </w:r>
      <w:r w:rsidR="00174635">
        <w:rPr>
          <w:rFonts w:ascii="Palatino Linotype" w:eastAsia="Cambria" w:hAnsi="Palatino Linotype" w:cs="Cambria"/>
          <w:sz w:val="20"/>
          <w:szCs w:val="20"/>
        </w:rPr>
        <w:t>owanego</w:t>
      </w:r>
      <w:r w:rsidRPr="001A7190">
        <w:rPr>
          <w:rFonts w:ascii="Palatino Linotype" w:eastAsia="Cambria" w:hAnsi="Palatino Linotype" w:cs="Cambria"/>
          <w:sz w:val="20"/>
          <w:szCs w:val="20"/>
        </w:rPr>
        <w:t xml:space="preserve"> przez </w:t>
      </w:r>
      <w:r w:rsidR="00174635">
        <w:rPr>
          <w:rFonts w:ascii="Palatino Linotype" w:eastAsia="Cambria" w:hAnsi="Palatino Linotype" w:cs="Cambria"/>
          <w:sz w:val="20"/>
          <w:szCs w:val="20"/>
        </w:rPr>
        <w:t>SMART AGRO SOLUTIONS</w:t>
      </w:r>
      <w:r w:rsidRPr="001A7190">
        <w:rPr>
          <w:rFonts w:ascii="Palatino Linotype" w:eastAsia="Cambria" w:hAnsi="Palatino Linotype" w:cs="Cambria"/>
          <w:sz w:val="20"/>
          <w:szCs w:val="20"/>
        </w:rPr>
        <w:t xml:space="preserve"> SPÓŁKA Z OGRANICZONĄ ODPOWIEDZIALNOŚCIĄ</w:t>
      </w:r>
      <w:r w:rsidR="00CC0E11">
        <w:rPr>
          <w:rFonts w:ascii="Palatino Linotype" w:eastAsia="Cambria" w:hAnsi="Palatino Linotype" w:cs="Cambria"/>
          <w:sz w:val="20"/>
          <w:szCs w:val="20"/>
        </w:rPr>
        <w:t>,</w:t>
      </w:r>
    </w:p>
    <w:p w14:paraId="10EE4845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</w:p>
    <w:p w14:paraId="2AC34D08" w14:textId="67C059DD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oświadczam(y), iż podmiot składający ofertę nie jest powiązany osobowo lub kapitałowo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216F0287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a) uczestniczeniu w spółce jako wspólnik spółki cywilnej lub spółki osobowej,</w:t>
      </w:r>
    </w:p>
    <w:p w14:paraId="3AC0A79F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b) posiadaniu co najmniej 10 % udziałów lub akcji,</w:t>
      </w:r>
    </w:p>
    <w:p w14:paraId="0BEB498B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c) pełnieniu funkcji członka organu nadzorczego lub zarządzającego, prokurenta, pełnomocnika,</w:t>
      </w:r>
    </w:p>
    <w:p w14:paraId="17014DDB" w14:textId="25748639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35B26B41" w14:textId="05C8F1F4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e) powiązaniu z tytułu pozostawania z wykonawcą w takim stosunku prawnym lub faktycznym, że mogło to budzić uzasadnione wątpliwości co do bezstronności tych osób.</w:t>
      </w:r>
    </w:p>
    <w:p w14:paraId="7E62A457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</w:p>
    <w:p w14:paraId="5909D748" w14:textId="45CF780A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Ponadto, oświadczam(y), iż nie wykonywałem/wykonywaliśmy bezpośrednio czynności związanych z przygotowaniem prowadzonego postępowania wyboru wykonawcy i nie posługiwałem/nie posługiwaliśmy się w celu sporządzenia</w:t>
      </w:r>
      <w:r>
        <w:rPr>
          <w:rFonts w:ascii="Palatino Linotype" w:eastAsia="Cambria" w:hAnsi="Palatino Linotype" w:cs="Cambria"/>
          <w:sz w:val="20"/>
          <w:szCs w:val="20"/>
        </w:rPr>
        <w:t xml:space="preserve"> </w:t>
      </w:r>
      <w:r w:rsidRPr="001A7190">
        <w:rPr>
          <w:rFonts w:ascii="Palatino Linotype" w:eastAsia="Cambria" w:hAnsi="Palatino Linotype" w:cs="Cambria"/>
          <w:sz w:val="20"/>
          <w:szCs w:val="20"/>
        </w:rPr>
        <w:t>oferty osobami uczestniczącymi w dokonywaniu tych czynności.</w:t>
      </w:r>
    </w:p>
    <w:p w14:paraId="393315AE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</w:p>
    <w:p w14:paraId="6994BF4B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Ponadto, w stosunku do Oferenta nie zachodzą okoliczności opisane:</w:t>
      </w:r>
    </w:p>
    <w:p w14:paraId="40FB6DA7" w14:textId="0A33F7F1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- w art. 7 ust. 1 Ustawy z dnia 13 kwietnia 2022 r. o szczególnych rozwiązaniach w zakresie przeciwdziałania wspieraniu agresji na Ukrainę oraz służących ochronie bezpieczeństwa narodowego,</w:t>
      </w:r>
    </w:p>
    <w:p w14:paraId="0D80335C" w14:textId="63ACFD93" w:rsid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- w art. 5k rozporządzenia Rady (UE) nr 833/2014 z dnia 31 lipca 2014 r. dotyczące środków ograniczających w związku z działaniami Rosji destabilizującymi sytuację na Ukrainie.</w:t>
      </w:r>
    </w:p>
    <w:p w14:paraId="136D479E" w14:textId="77777777" w:rsid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</w:p>
    <w:p w14:paraId="43A69004" w14:textId="77777777" w:rsid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</w:p>
    <w:p w14:paraId="71C84113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</w:p>
    <w:p w14:paraId="0A3F16B5" w14:textId="77777777" w:rsidR="001A7190" w:rsidRPr="001A7190" w:rsidRDefault="001A7190" w:rsidP="001A7190">
      <w:pPr>
        <w:jc w:val="both"/>
        <w:rPr>
          <w:rFonts w:ascii="Palatino Linotype" w:eastAsia="Cambria" w:hAnsi="Palatino Linotype" w:cs="Cambria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...........................................................................................................</w:t>
      </w:r>
    </w:p>
    <w:p w14:paraId="424C8D01" w14:textId="3156DFC4" w:rsidR="00463963" w:rsidRPr="001A7190" w:rsidRDefault="001A7190" w:rsidP="001A7190">
      <w:pPr>
        <w:jc w:val="both"/>
        <w:rPr>
          <w:rFonts w:ascii="Palatino Linotype" w:hAnsi="Palatino Linotype"/>
          <w:sz w:val="20"/>
          <w:szCs w:val="20"/>
        </w:rPr>
      </w:pPr>
      <w:r w:rsidRPr="001A7190">
        <w:rPr>
          <w:rFonts w:ascii="Palatino Linotype" w:eastAsia="Cambria" w:hAnsi="Palatino Linotype" w:cs="Cambria"/>
          <w:sz w:val="20"/>
          <w:szCs w:val="20"/>
        </w:rPr>
        <w:t>Czytelny podpis osób upoważnionych do reprezentowania Wykonawcy</w:t>
      </w:r>
    </w:p>
    <w:sectPr w:rsidR="00463963" w:rsidRPr="001A7190" w:rsidSect="00CB17A7">
      <w:headerReference w:type="default" r:id="rId7"/>
      <w:pgSz w:w="11906" w:h="16838"/>
      <w:pgMar w:top="1440" w:right="1400" w:bottom="709" w:left="1559" w:header="708" w:footer="708" w:gutter="0"/>
      <w:cols w:space="708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3014C" w14:textId="77777777" w:rsidR="005631BF" w:rsidRDefault="005631BF" w:rsidP="00CF5F61">
      <w:pPr>
        <w:spacing w:line="240" w:lineRule="auto"/>
      </w:pPr>
      <w:r>
        <w:separator/>
      </w:r>
    </w:p>
  </w:endnote>
  <w:endnote w:type="continuationSeparator" w:id="0">
    <w:p w14:paraId="5812F94C" w14:textId="77777777" w:rsidR="005631BF" w:rsidRDefault="005631BF" w:rsidP="00CF5F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0B467" w14:textId="77777777" w:rsidR="005631BF" w:rsidRDefault="005631BF" w:rsidP="00CF5F61">
      <w:pPr>
        <w:spacing w:line="240" w:lineRule="auto"/>
      </w:pPr>
      <w:r>
        <w:separator/>
      </w:r>
    </w:p>
  </w:footnote>
  <w:footnote w:type="continuationSeparator" w:id="0">
    <w:p w14:paraId="59EF40E2" w14:textId="77777777" w:rsidR="005631BF" w:rsidRDefault="005631BF" w:rsidP="00CF5F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BB81D" w14:textId="77777777" w:rsidR="00B41AEB" w:rsidRPr="00065987" w:rsidRDefault="00B41AEB" w:rsidP="00B41AEB">
    <w:pPr>
      <w:pStyle w:val="Nagwek"/>
      <w:rPr>
        <w:rFonts w:cs="Arial"/>
        <w:sz w:val="2"/>
        <w:szCs w:val="2"/>
      </w:rPr>
    </w:pPr>
  </w:p>
  <w:p w14:paraId="2DF30DE6" w14:textId="77777777" w:rsidR="00B41AEB" w:rsidRPr="00065987" w:rsidRDefault="00B41AEB" w:rsidP="00B41AEB">
    <w:pPr>
      <w:pStyle w:val="Nagwek"/>
      <w:rPr>
        <w:rFonts w:cs="Arial"/>
        <w:sz w:val="2"/>
        <w:szCs w:val="2"/>
      </w:rPr>
    </w:pPr>
  </w:p>
  <w:p w14:paraId="6068F078" w14:textId="77777777" w:rsidR="00B41AEB" w:rsidRPr="00065987" w:rsidRDefault="00B41AEB" w:rsidP="00B41AEB">
    <w:pPr>
      <w:pStyle w:val="Nagwek"/>
      <w:rPr>
        <w:rFonts w:cs="Arial"/>
        <w:sz w:val="2"/>
        <w:szCs w:val="2"/>
      </w:rPr>
    </w:pPr>
  </w:p>
  <w:p w14:paraId="34DE031C" w14:textId="77777777" w:rsidR="00B41AEB" w:rsidRPr="00065987" w:rsidRDefault="00B41AEB" w:rsidP="00B41AEB">
    <w:pPr>
      <w:pStyle w:val="Nagwek"/>
      <w:rPr>
        <w:rFonts w:cs="Arial"/>
        <w:sz w:val="2"/>
        <w:szCs w:val="2"/>
      </w:rPr>
    </w:pPr>
  </w:p>
  <w:p w14:paraId="442A2901" w14:textId="77777777" w:rsidR="00B41AEB" w:rsidRPr="00072868" w:rsidRDefault="00B41AEB" w:rsidP="00B41AEB">
    <w:pPr>
      <w:pStyle w:val="Nagwek"/>
      <w:rPr>
        <w:rFonts w:cs="Arial"/>
        <w:sz w:val="4"/>
        <w:szCs w:val="2"/>
      </w:rPr>
    </w:pPr>
  </w:p>
  <w:p w14:paraId="2073F16B" w14:textId="77777777" w:rsidR="00B41AEB" w:rsidRDefault="00B41AEB" w:rsidP="00B41AEB">
    <w:pPr>
      <w:pStyle w:val="Nagwek"/>
      <w:rPr>
        <w:sz w:val="18"/>
      </w:rPr>
    </w:pPr>
    <w:r>
      <w:rPr>
        <w:sz w:val="18"/>
      </w:rPr>
      <w:tab/>
    </w:r>
    <w:r>
      <w:rPr>
        <w:sz w:val="18"/>
      </w:rPr>
      <w:tab/>
    </w:r>
  </w:p>
  <w:p w14:paraId="1B01587C" w14:textId="77777777" w:rsidR="00CF5F61" w:rsidRPr="00790347" w:rsidRDefault="005F21A7" w:rsidP="005F21A7">
    <w:pPr>
      <w:pStyle w:val="Nagwek"/>
      <w:tabs>
        <w:tab w:val="clear" w:pos="4536"/>
        <w:tab w:val="clear" w:pos="9072"/>
        <w:tab w:val="left" w:pos="691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A48E344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72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firstLine="162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firstLine="216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firstLine="288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firstLine="378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firstLine="432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firstLine="504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firstLine="5940"/>
      </w:pPr>
      <w:rPr>
        <w:position w:val="0"/>
        <w:sz w:val="22"/>
        <w:vertAlign w:val="baseline"/>
      </w:rPr>
    </w:lvl>
  </w:abstractNum>
  <w:abstractNum w:abstractNumId="1" w15:restartNumberingAfterBreak="0">
    <w:nsid w:val="00000002"/>
    <w:multiLevelType w:val="multilevel"/>
    <w:tmpl w:val="6958B24A"/>
    <w:name w:val="WWNum2"/>
    <w:lvl w:ilvl="0">
      <w:start w:val="1"/>
      <w:numFmt w:val="lowerLetter"/>
      <w:lvlText w:val="%1)"/>
      <w:lvlJc w:val="left"/>
      <w:pPr>
        <w:tabs>
          <w:tab w:val="num" w:pos="0"/>
        </w:tabs>
        <w:ind w:left="720" w:firstLine="360"/>
      </w:pPr>
      <w:rPr>
        <w:rFonts w:asciiTheme="majorHAnsi" w:hAnsiTheme="majorHAnsi" w:hint="default"/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198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414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300"/>
      </w:pPr>
      <w:rPr>
        <w:position w:val="0"/>
        <w:sz w:val="22"/>
        <w:vertAlign w:val="baseli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360"/>
      </w:pPr>
      <w:rPr>
        <w:rFonts w:eastAsia="Cambria" w:cs="Cambria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198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414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300"/>
      </w:pPr>
      <w:rPr>
        <w:position w:val="0"/>
        <w:sz w:val="22"/>
        <w:vertAlign w:val="baseline"/>
      </w:r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1004" w:firstLine="644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firstLine="1364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firstLine="2264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firstLine="2804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firstLine="3524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firstLine="4424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firstLine="4964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firstLine="5684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firstLine="6584"/>
      </w:pPr>
      <w:rPr>
        <w:position w:val="0"/>
        <w:sz w:val="22"/>
        <w:vertAlign w:val="baseline"/>
      </w:rPr>
    </w:lvl>
  </w:abstractNum>
  <w:abstractNum w:abstractNumId="4" w15:restartNumberingAfterBreak="0">
    <w:nsid w:val="00000005"/>
    <w:multiLevelType w:val="multilevel"/>
    <w:tmpl w:val="00000005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firstLine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198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414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300"/>
      </w:pPr>
      <w:rPr>
        <w:position w:val="0"/>
        <w:sz w:val="22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720" w:firstLine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198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414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300"/>
      </w:pPr>
      <w:rPr>
        <w:position w:val="0"/>
        <w:sz w:val="22"/>
        <w:vertAlign w:val="baseline"/>
      </w:rPr>
    </w:lvl>
  </w:abstractNum>
  <w:abstractNum w:abstractNumId="6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198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414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300"/>
      </w:pPr>
      <w:rPr>
        <w:position w:val="0"/>
        <w:sz w:val="22"/>
        <w:vertAlign w:val="baseline"/>
      </w:rPr>
    </w:lvl>
  </w:abstractNum>
  <w:abstractNum w:abstractNumId="7" w15:restartNumberingAfterBreak="0">
    <w:nsid w:val="00000008"/>
    <w:multiLevelType w:val="multilevel"/>
    <w:tmpl w:val="E4D0B9C6"/>
    <w:name w:val="WWNum8"/>
    <w:lvl w:ilvl="0">
      <w:start w:val="1"/>
      <w:numFmt w:val="lowerLetter"/>
      <w:lvlText w:val="%1)"/>
      <w:lvlJc w:val="left"/>
      <w:pPr>
        <w:tabs>
          <w:tab w:val="num" w:pos="0"/>
        </w:tabs>
        <w:ind w:left="720" w:firstLine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198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414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300"/>
      </w:pPr>
      <w:rPr>
        <w:position w:val="0"/>
        <w:sz w:val="22"/>
        <w:vertAlign w:val="baseline"/>
      </w:rPr>
    </w:lvl>
  </w:abstractNum>
  <w:abstractNum w:abstractNumId="8" w15:restartNumberingAfterBreak="0">
    <w:nsid w:val="00000009"/>
    <w:multiLevelType w:val="multilevel"/>
    <w:tmpl w:val="D8F23D18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Theme="majorHAnsi" w:hAnsiTheme="majorHAnsi" w:hint="default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198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414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300"/>
      </w:pPr>
      <w:rPr>
        <w:position w:val="0"/>
        <w:sz w:val="22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360"/>
      </w:pPr>
      <w:rPr>
        <w:b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198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414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300"/>
      </w:pPr>
      <w:rPr>
        <w:position w:val="0"/>
        <w:sz w:val="22"/>
        <w:vertAlign w:val="baseline"/>
      </w:rPr>
    </w:lvl>
  </w:abstractNum>
  <w:abstractNum w:abstractNumId="10" w15:restartNumberingAfterBreak="0">
    <w:nsid w:val="0000000B"/>
    <w:multiLevelType w:val="multilevel"/>
    <w:tmpl w:val="0870F6E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ajorHAnsi" w:eastAsia="Cambria" w:hAnsiTheme="majorHAnsi" w:cs="Cambria" w:hint="default"/>
        <w:position w:val="0"/>
        <w:sz w:val="22"/>
        <w:szCs w:val="22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11" w15:restartNumberingAfterBreak="0">
    <w:nsid w:val="0000000C"/>
    <w:multiLevelType w:val="multilevel"/>
    <w:tmpl w:val="EED61ECC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20" w:firstLine="360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firstLine="198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firstLine="414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firstLine="6300"/>
      </w:pPr>
      <w:rPr>
        <w:position w:val="0"/>
        <w:sz w:val="22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3"/>
    <w:lvl w:ilvl="0">
      <w:start w:val="1"/>
      <w:numFmt w:val="upperRoman"/>
      <w:lvlText w:val="%1."/>
      <w:lvlJc w:val="left"/>
      <w:pPr>
        <w:tabs>
          <w:tab w:val="num" w:pos="0"/>
        </w:tabs>
        <w:ind w:left="720" w:firstLine="0"/>
      </w:pPr>
      <w:rPr>
        <w:b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72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firstLine="162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firstLine="216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firstLine="288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firstLine="378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firstLine="432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firstLine="504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firstLine="5940"/>
      </w:pPr>
      <w:rPr>
        <w:position w:val="0"/>
        <w:sz w:val="22"/>
        <w:vertAlign w:val="baseline"/>
      </w:rPr>
    </w:lvl>
  </w:abstractNum>
  <w:abstractNum w:abstractNumId="13" w15:restartNumberingAfterBreak="0">
    <w:nsid w:val="0000000E"/>
    <w:multiLevelType w:val="multilevel"/>
    <w:tmpl w:val="0000000E"/>
    <w:name w:val="WWNum14"/>
    <w:lvl w:ilvl="0">
      <w:start w:val="1"/>
      <w:numFmt w:val="bullet"/>
      <w:lvlText w:val="−"/>
      <w:lvlJc w:val="left"/>
      <w:pPr>
        <w:tabs>
          <w:tab w:val="num" w:pos="0"/>
        </w:tabs>
        <w:ind w:left="1288" w:firstLine="928"/>
      </w:pPr>
      <w:rPr>
        <w:rFonts w:ascii="Arial" w:hAnsi="Arial" w:cs="Arial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firstLine="1648"/>
      </w:pPr>
      <w:rPr>
        <w:rFonts w:ascii="Arial" w:hAnsi="Arial" w:cs="Arial"/>
        <w:position w:val="0"/>
        <w:sz w:val="22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728" w:firstLine="2368"/>
      </w:pPr>
      <w:rPr>
        <w:rFonts w:ascii="Arial" w:hAnsi="Arial" w:cs="Arial"/>
        <w:position w:val="0"/>
        <w:sz w:val="22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448" w:firstLine="3088"/>
      </w:pPr>
      <w:rPr>
        <w:rFonts w:ascii="Arial" w:hAnsi="Arial" w:cs="Arial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firstLine="3808"/>
      </w:pPr>
      <w:rPr>
        <w:rFonts w:ascii="Arial" w:hAnsi="Arial" w:cs="Arial"/>
        <w:position w:val="0"/>
        <w:sz w:val="22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888" w:firstLine="4528"/>
      </w:pPr>
      <w:rPr>
        <w:rFonts w:ascii="Arial" w:hAnsi="Arial" w:cs="Arial"/>
        <w:position w:val="0"/>
        <w:sz w:val="22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608" w:firstLine="5248"/>
      </w:pPr>
      <w:rPr>
        <w:rFonts w:ascii="Arial" w:hAnsi="Arial" w:cs="Arial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firstLine="5968"/>
      </w:pPr>
      <w:rPr>
        <w:rFonts w:ascii="Arial" w:hAnsi="Arial" w:cs="Arial"/>
        <w:position w:val="0"/>
        <w:sz w:val="22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048" w:firstLine="6688"/>
      </w:pPr>
      <w:rPr>
        <w:rFonts w:ascii="Arial" w:hAnsi="Arial" w:cs="Arial"/>
        <w:position w:val="0"/>
        <w:sz w:val="22"/>
        <w:vertAlign w:val="baseline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0823476"/>
    <w:multiLevelType w:val="hybridMultilevel"/>
    <w:tmpl w:val="7354FE20"/>
    <w:name w:val="WWNum1022"/>
    <w:lvl w:ilvl="0" w:tplc="77125AFC">
      <w:start w:val="7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6C6F9BE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2BA3A36"/>
    <w:multiLevelType w:val="hybridMultilevel"/>
    <w:tmpl w:val="D39459AC"/>
    <w:lvl w:ilvl="0" w:tplc="96002408">
      <w:start w:val="1"/>
      <w:numFmt w:val="upperRoman"/>
      <w:lvlText w:val="%1."/>
      <w:lvlJc w:val="right"/>
      <w:pPr>
        <w:ind w:left="720" w:hanging="360"/>
      </w:pPr>
      <w:rPr>
        <w:rFonts w:asciiTheme="majorHAnsi" w:hAnsiTheme="maj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22383C"/>
    <w:multiLevelType w:val="hybridMultilevel"/>
    <w:tmpl w:val="B22005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FB787E"/>
    <w:multiLevelType w:val="hybridMultilevel"/>
    <w:tmpl w:val="79DA036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0D3F5B"/>
    <w:multiLevelType w:val="hybridMultilevel"/>
    <w:tmpl w:val="36D61F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F71889"/>
    <w:multiLevelType w:val="hybridMultilevel"/>
    <w:tmpl w:val="F43071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D934C9"/>
    <w:multiLevelType w:val="hybridMultilevel"/>
    <w:tmpl w:val="C1FA27C8"/>
    <w:name w:val="WWNum32"/>
    <w:lvl w:ilvl="0" w:tplc="96D60970">
      <w:start w:val="6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3C1A97"/>
    <w:multiLevelType w:val="hybridMultilevel"/>
    <w:tmpl w:val="B4C0B19A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28271A7D"/>
    <w:multiLevelType w:val="hybridMultilevel"/>
    <w:tmpl w:val="F15C1C5A"/>
    <w:lvl w:ilvl="0" w:tplc="C31A6F32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D83138"/>
    <w:multiLevelType w:val="hybridMultilevel"/>
    <w:tmpl w:val="E8CA27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7C7C4E"/>
    <w:multiLevelType w:val="hybridMultilevel"/>
    <w:tmpl w:val="71FC4B04"/>
    <w:name w:val="WWNum15"/>
    <w:lvl w:ilvl="0" w:tplc="429E049C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37726D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057EC8"/>
    <w:multiLevelType w:val="hybridMultilevel"/>
    <w:tmpl w:val="1E505FA2"/>
    <w:name w:val="WWNum822"/>
    <w:lvl w:ilvl="0" w:tplc="FF561696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564104"/>
    <w:multiLevelType w:val="hybridMultilevel"/>
    <w:tmpl w:val="D13EB196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0A05587"/>
    <w:multiLevelType w:val="multilevel"/>
    <w:tmpl w:val="0870F6E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ajorHAnsi" w:eastAsia="Cambria" w:hAnsiTheme="majorHAnsi" w:cs="Cambria" w:hint="default"/>
        <w:position w:val="0"/>
        <w:sz w:val="22"/>
        <w:szCs w:val="22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29" w15:restartNumberingAfterBreak="0">
    <w:nsid w:val="5DD61727"/>
    <w:multiLevelType w:val="hybridMultilevel"/>
    <w:tmpl w:val="CD1652D0"/>
    <w:lvl w:ilvl="0" w:tplc="04150017">
      <w:start w:val="1"/>
      <w:numFmt w:val="lowerLetter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0" w15:restartNumberingAfterBreak="0">
    <w:nsid w:val="5E4B1C08"/>
    <w:multiLevelType w:val="hybridMultilevel"/>
    <w:tmpl w:val="5832E008"/>
    <w:name w:val="WWNum162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614E2B81"/>
    <w:multiLevelType w:val="multilevel"/>
    <w:tmpl w:val="66E28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442F62"/>
    <w:multiLevelType w:val="multilevel"/>
    <w:tmpl w:val="0870F6E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ajorHAnsi" w:eastAsia="Cambria" w:hAnsiTheme="majorHAnsi" w:cs="Cambria" w:hint="default"/>
        <w:position w:val="0"/>
        <w:sz w:val="22"/>
        <w:szCs w:val="22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33" w15:restartNumberingAfterBreak="0">
    <w:nsid w:val="658D134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720"/>
        </w:tabs>
        <w:ind w:left="0" w:firstLine="360"/>
      </w:pPr>
      <w:rPr>
        <w:rFonts w:eastAsia="Cambria" w:cs="Cambria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firstLine="108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firstLine="1980"/>
      </w:pPr>
      <w:rPr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firstLine="2520"/>
      </w:pPr>
      <w:rPr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firstLine="3240"/>
      </w:pPr>
      <w:rPr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firstLine="4140"/>
      </w:pPr>
      <w:rPr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firstLine="4680"/>
      </w:pPr>
      <w:rPr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firstLine="5400"/>
      </w:pPr>
      <w:rPr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firstLine="6300"/>
      </w:pPr>
      <w:rPr>
        <w:position w:val="0"/>
        <w:sz w:val="22"/>
        <w:vertAlign w:val="baseline"/>
      </w:rPr>
    </w:lvl>
  </w:abstractNum>
  <w:abstractNum w:abstractNumId="34" w15:restartNumberingAfterBreak="0">
    <w:nsid w:val="6A4F281F"/>
    <w:multiLevelType w:val="hybridMultilevel"/>
    <w:tmpl w:val="4D66A19C"/>
    <w:name w:val="WWNum102"/>
    <w:lvl w:ilvl="0" w:tplc="8EB4F2DA">
      <w:start w:val="7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58002E"/>
    <w:multiLevelType w:val="hybridMultilevel"/>
    <w:tmpl w:val="3C669F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CD3A6F"/>
    <w:multiLevelType w:val="hybridMultilevel"/>
    <w:tmpl w:val="09A8F6B6"/>
    <w:lvl w:ilvl="0" w:tplc="429E049C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0A6CE8"/>
    <w:multiLevelType w:val="hybridMultilevel"/>
    <w:tmpl w:val="47B44B88"/>
    <w:name w:val="WWNum322"/>
    <w:lvl w:ilvl="0" w:tplc="C31A6F32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0B01D8"/>
    <w:multiLevelType w:val="hybridMultilevel"/>
    <w:tmpl w:val="166A3F3A"/>
    <w:name w:val="WWNum82"/>
    <w:lvl w:ilvl="0" w:tplc="E9A86E28">
      <w:start w:val="8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F4D4E"/>
    <w:multiLevelType w:val="multilevel"/>
    <w:tmpl w:val="5052CB46"/>
    <w:name w:val="WWNum16"/>
    <w:lvl w:ilvl="0">
      <w:start w:val="3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hint="default"/>
        <w:b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720"/>
      </w:pPr>
      <w:rPr>
        <w:rFonts w:hint="default"/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firstLine="1620"/>
      </w:pPr>
      <w:rPr>
        <w:rFonts w:hint="default"/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firstLine="2160"/>
      </w:pPr>
      <w:rPr>
        <w:rFonts w:hint="default"/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firstLine="288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firstLine="37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firstLine="432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firstLine="504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firstLine="5940"/>
      </w:pPr>
      <w:rPr>
        <w:rFonts w:hint="default"/>
        <w:position w:val="0"/>
        <w:sz w:val="22"/>
        <w:vertAlign w:val="baseline"/>
      </w:rPr>
    </w:lvl>
  </w:abstractNum>
  <w:abstractNum w:abstractNumId="40" w15:restartNumberingAfterBreak="0">
    <w:nsid w:val="70857658"/>
    <w:multiLevelType w:val="hybridMultilevel"/>
    <w:tmpl w:val="A9DE20F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BF4037"/>
    <w:multiLevelType w:val="hybridMultilevel"/>
    <w:tmpl w:val="790677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E6EDE"/>
    <w:multiLevelType w:val="hybridMultilevel"/>
    <w:tmpl w:val="62968C22"/>
    <w:name w:val="WWNum92"/>
    <w:lvl w:ilvl="0" w:tplc="6414D19C">
      <w:start w:val="9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616152">
    <w:abstractNumId w:val="0"/>
  </w:num>
  <w:num w:numId="2" w16cid:durableId="1639920023">
    <w:abstractNumId w:val="1"/>
  </w:num>
  <w:num w:numId="3" w16cid:durableId="364713623">
    <w:abstractNumId w:val="2"/>
  </w:num>
  <w:num w:numId="4" w16cid:durableId="319388216">
    <w:abstractNumId w:val="3"/>
  </w:num>
  <w:num w:numId="5" w16cid:durableId="614748034">
    <w:abstractNumId w:val="4"/>
  </w:num>
  <w:num w:numId="6" w16cid:durableId="1860967162">
    <w:abstractNumId w:val="5"/>
  </w:num>
  <w:num w:numId="7" w16cid:durableId="2046906059">
    <w:abstractNumId w:val="6"/>
  </w:num>
  <w:num w:numId="8" w16cid:durableId="2069649170">
    <w:abstractNumId w:val="7"/>
  </w:num>
  <w:num w:numId="9" w16cid:durableId="74061990">
    <w:abstractNumId w:val="8"/>
  </w:num>
  <w:num w:numId="10" w16cid:durableId="2037850140">
    <w:abstractNumId w:val="9"/>
  </w:num>
  <w:num w:numId="11" w16cid:durableId="117720255">
    <w:abstractNumId w:val="10"/>
  </w:num>
  <w:num w:numId="12" w16cid:durableId="1610047039">
    <w:abstractNumId w:val="11"/>
  </w:num>
  <w:num w:numId="13" w16cid:durableId="637952549">
    <w:abstractNumId w:val="12"/>
  </w:num>
  <w:num w:numId="14" w16cid:durableId="89089813">
    <w:abstractNumId w:val="13"/>
  </w:num>
  <w:num w:numId="15" w16cid:durableId="2097940373">
    <w:abstractNumId w:val="14"/>
  </w:num>
  <w:num w:numId="16" w16cid:durableId="996111535">
    <w:abstractNumId w:val="18"/>
  </w:num>
  <w:num w:numId="17" w16cid:durableId="1747607371">
    <w:abstractNumId w:val="41"/>
  </w:num>
  <w:num w:numId="18" w16cid:durableId="2040468451">
    <w:abstractNumId w:val="16"/>
  </w:num>
  <w:num w:numId="19" w16cid:durableId="620889571">
    <w:abstractNumId w:val="20"/>
  </w:num>
  <w:num w:numId="20" w16cid:durableId="1773671167">
    <w:abstractNumId w:val="40"/>
  </w:num>
  <w:num w:numId="21" w16cid:durableId="910231281">
    <w:abstractNumId w:val="24"/>
  </w:num>
  <w:num w:numId="22" w16cid:durableId="1441685457">
    <w:abstractNumId w:val="25"/>
  </w:num>
  <w:num w:numId="23" w16cid:durableId="812067207">
    <w:abstractNumId w:val="35"/>
  </w:num>
  <w:num w:numId="24" w16cid:durableId="81682832">
    <w:abstractNumId w:val="17"/>
  </w:num>
  <w:num w:numId="25" w16cid:durableId="1812747141">
    <w:abstractNumId w:val="19"/>
  </w:num>
  <w:num w:numId="26" w16cid:durableId="1063527153">
    <w:abstractNumId w:val="21"/>
  </w:num>
  <w:num w:numId="27" w16cid:durableId="1237403667">
    <w:abstractNumId w:val="37"/>
  </w:num>
  <w:num w:numId="28" w16cid:durableId="1408847573">
    <w:abstractNumId w:val="23"/>
  </w:num>
  <w:num w:numId="29" w16cid:durableId="607737270">
    <w:abstractNumId w:val="34"/>
  </w:num>
  <w:num w:numId="30" w16cid:durableId="360857807">
    <w:abstractNumId w:val="15"/>
  </w:num>
  <w:num w:numId="31" w16cid:durableId="1905411703">
    <w:abstractNumId w:val="38"/>
  </w:num>
  <w:num w:numId="32" w16cid:durableId="1246379852">
    <w:abstractNumId w:val="26"/>
  </w:num>
  <w:num w:numId="33" w16cid:durableId="865289989">
    <w:abstractNumId w:val="42"/>
  </w:num>
  <w:num w:numId="34" w16cid:durableId="1113327583">
    <w:abstractNumId w:val="39"/>
  </w:num>
  <w:num w:numId="35" w16cid:durableId="1425571328">
    <w:abstractNumId w:val="30"/>
  </w:num>
  <w:num w:numId="36" w16cid:durableId="1075780488">
    <w:abstractNumId w:val="22"/>
  </w:num>
  <w:num w:numId="37" w16cid:durableId="744111420">
    <w:abstractNumId w:val="36"/>
  </w:num>
  <w:num w:numId="38" w16cid:durableId="707990626">
    <w:abstractNumId w:val="31"/>
  </w:num>
  <w:num w:numId="39" w16cid:durableId="1304702067">
    <w:abstractNumId w:val="27"/>
  </w:num>
  <w:num w:numId="40" w16cid:durableId="1047872642">
    <w:abstractNumId w:val="29"/>
  </w:num>
  <w:num w:numId="41" w16cid:durableId="1560281588">
    <w:abstractNumId w:val="32"/>
  </w:num>
  <w:num w:numId="42" w16cid:durableId="285501675">
    <w:abstractNumId w:val="28"/>
  </w:num>
  <w:num w:numId="43" w16cid:durableId="105870105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B6A"/>
    <w:rsid w:val="0000330B"/>
    <w:rsid w:val="00013498"/>
    <w:rsid w:val="000176FF"/>
    <w:rsid w:val="00041E1D"/>
    <w:rsid w:val="00065851"/>
    <w:rsid w:val="000679BD"/>
    <w:rsid w:val="00071A60"/>
    <w:rsid w:val="00094DB6"/>
    <w:rsid w:val="000E1F81"/>
    <w:rsid w:val="0011303B"/>
    <w:rsid w:val="0011651F"/>
    <w:rsid w:val="001215C7"/>
    <w:rsid w:val="00132B06"/>
    <w:rsid w:val="00155EC9"/>
    <w:rsid w:val="00174635"/>
    <w:rsid w:val="001A7190"/>
    <w:rsid w:val="001B1327"/>
    <w:rsid w:val="001B2CB1"/>
    <w:rsid w:val="001F61C4"/>
    <w:rsid w:val="002823A1"/>
    <w:rsid w:val="00296370"/>
    <w:rsid w:val="002B3F3E"/>
    <w:rsid w:val="002D519E"/>
    <w:rsid w:val="002F7949"/>
    <w:rsid w:val="00307231"/>
    <w:rsid w:val="00310CFC"/>
    <w:rsid w:val="00311651"/>
    <w:rsid w:val="003454AA"/>
    <w:rsid w:val="00373F8F"/>
    <w:rsid w:val="0037546E"/>
    <w:rsid w:val="003A306A"/>
    <w:rsid w:val="003F64FD"/>
    <w:rsid w:val="0041740E"/>
    <w:rsid w:val="00424B6A"/>
    <w:rsid w:val="00432EEE"/>
    <w:rsid w:val="0043638E"/>
    <w:rsid w:val="00440123"/>
    <w:rsid w:val="00441CCB"/>
    <w:rsid w:val="00463963"/>
    <w:rsid w:val="00466E49"/>
    <w:rsid w:val="004E6D76"/>
    <w:rsid w:val="005254F7"/>
    <w:rsid w:val="005530FD"/>
    <w:rsid w:val="005631BF"/>
    <w:rsid w:val="0056379A"/>
    <w:rsid w:val="00596AE9"/>
    <w:rsid w:val="005C710E"/>
    <w:rsid w:val="005F21A7"/>
    <w:rsid w:val="005F2B17"/>
    <w:rsid w:val="006246B6"/>
    <w:rsid w:val="00643242"/>
    <w:rsid w:val="006601C1"/>
    <w:rsid w:val="006B4AD3"/>
    <w:rsid w:val="006C6123"/>
    <w:rsid w:val="006D2D9A"/>
    <w:rsid w:val="006F1C22"/>
    <w:rsid w:val="0073682F"/>
    <w:rsid w:val="00786500"/>
    <w:rsid w:val="00790347"/>
    <w:rsid w:val="0079062D"/>
    <w:rsid w:val="007B0565"/>
    <w:rsid w:val="008055E2"/>
    <w:rsid w:val="0082377A"/>
    <w:rsid w:val="00830D48"/>
    <w:rsid w:val="00832523"/>
    <w:rsid w:val="00883124"/>
    <w:rsid w:val="008D31B3"/>
    <w:rsid w:val="008D6E21"/>
    <w:rsid w:val="008E1BCA"/>
    <w:rsid w:val="008E7768"/>
    <w:rsid w:val="00904C68"/>
    <w:rsid w:val="00960601"/>
    <w:rsid w:val="0097468F"/>
    <w:rsid w:val="0097687E"/>
    <w:rsid w:val="00986E2B"/>
    <w:rsid w:val="00990BA0"/>
    <w:rsid w:val="00996887"/>
    <w:rsid w:val="009A4CC2"/>
    <w:rsid w:val="009B5683"/>
    <w:rsid w:val="009E1FA9"/>
    <w:rsid w:val="00A321EC"/>
    <w:rsid w:val="00A43E1D"/>
    <w:rsid w:val="00A64B74"/>
    <w:rsid w:val="00A87743"/>
    <w:rsid w:val="00AD56C2"/>
    <w:rsid w:val="00AE320E"/>
    <w:rsid w:val="00AE4025"/>
    <w:rsid w:val="00B41AEB"/>
    <w:rsid w:val="00BB1AB7"/>
    <w:rsid w:val="00BB3E1B"/>
    <w:rsid w:val="00BB45EF"/>
    <w:rsid w:val="00BD029A"/>
    <w:rsid w:val="00BE5C95"/>
    <w:rsid w:val="00C81103"/>
    <w:rsid w:val="00C90BA9"/>
    <w:rsid w:val="00CA2157"/>
    <w:rsid w:val="00CA3D25"/>
    <w:rsid w:val="00CB17A7"/>
    <w:rsid w:val="00CB49D0"/>
    <w:rsid w:val="00CC0E11"/>
    <w:rsid w:val="00CF5F61"/>
    <w:rsid w:val="00D050CD"/>
    <w:rsid w:val="00D54174"/>
    <w:rsid w:val="00D566CB"/>
    <w:rsid w:val="00D75ECE"/>
    <w:rsid w:val="00D97C12"/>
    <w:rsid w:val="00DB181F"/>
    <w:rsid w:val="00E02571"/>
    <w:rsid w:val="00E36AD8"/>
    <w:rsid w:val="00E61EA8"/>
    <w:rsid w:val="00E655FB"/>
    <w:rsid w:val="00E7019B"/>
    <w:rsid w:val="00E845CF"/>
    <w:rsid w:val="00EF7AD2"/>
    <w:rsid w:val="00F61EBA"/>
    <w:rsid w:val="00F73EC0"/>
    <w:rsid w:val="00F87E8B"/>
    <w:rsid w:val="00F92B72"/>
    <w:rsid w:val="00F944EE"/>
    <w:rsid w:val="00FA24DF"/>
    <w:rsid w:val="00FE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6DF00C"/>
  <w15:docId w15:val="{1AF03944-0A3A-478E-8290-D73DB84C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7A7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hi-IN" w:bidi="hi-IN"/>
    </w:rPr>
  </w:style>
  <w:style w:type="paragraph" w:styleId="Nagwek1">
    <w:name w:val="heading 1"/>
    <w:basedOn w:val="Normalny1"/>
    <w:next w:val="Tekstpodstawowy"/>
    <w:qFormat/>
    <w:rsid w:val="00CB17A7"/>
    <w:pPr>
      <w:keepNext/>
      <w:keepLines/>
      <w:spacing w:before="480" w:after="120" w:line="100" w:lineRule="atLeast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Tekstpodstawowy"/>
    <w:qFormat/>
    <w:rsid w:val="00CB17A7"/>
    <w:pPr>
      <w:keepNext/>
      <w:keepLines/>
      <w:spacing w:before="360" w:after="80" w:line="100" w:lineRule="atLeast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Tekstpodstawowy"/>
    <w:qFormat/>
    <w:rsid w:val="00CB17A7"/>
    <w:pPr>
      <w:keepNext/>
      <w:keepLines/>
      <w:spacing w:before="280" w:after="80" w:line="100" w:lineRule="atLeast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Tekstpodstawowy"/>
    <w:qFormat/>
    <w:rsid w:val="00CB17A7"/>
    <w:pPr>
      <w:keepNext/>
      <w:keepLines/>
      <w:spacing w:before="240" w:after="40" w:line="100" w:lineRule="atLeast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Tekstpodstawowy"/>
    <w:qFormat/>
    <w:rsid w:val="00CB17A7"/>
    <w:pPr>
      <w:keepNext/>
      <w:keepLines/>
      <w:spacing w:before="220" w:after="40" w:line="100" w:lineRule="atLeast"/>
      <w:outlineLvl w:val="4"/>
    </w:pPr>
    <w:rPr>
      <w:b/>
    </w:rPr>
  </w:style>
  <w:style w:type="paragraph" w:styleId="Nagwek6">
    <w:name w:val="heading 6"/>
    <w:basedOn w:val="Normalny1"/>
    <w:next w:val="Tekstpodstawowy"/>
    <w:qFormat/>
    <w:rsid w:val="00CB17A7"/>
    <w:pPr>
      <w:keepNext/>
      <w:keepLines/>
      <w:spacing w:before="200" w:after="40" w:line="100" w:lineRule="atLeast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rsid w:val="00CB17A7"/>
    <w:rPr>
      <w:position w:val="0"/>
      <w:sz w:val="22"/>
      <w:vertAlign w:val="baseline"/>
    </w:rPr>
  </w:style>
  <w:style w:type="character" w:customStyle="1" w:styleId="ListLabel2">
    <w:name w:val="ListLabel 2"/>
    <w:rsid w:val="00CB17A7"/>
    <w:rPr>
      <w:rFonts w:eastAsia="Cambria" w:cs="Cambria"/>
      <w:position w:val="0"/>
      <w:sz w:val="22"/>
      <w:vertAlign w:val="baseline"/>
    </w:rPr>
  </w:style>
  <w:style w:type="character" w:customStyle="1" w:styleId="ListLabel3">
    <w:name w:val="ListLabel 3"/>
    <w:rsid w:val="00CB17A7"/>
    <w:rPr>
      <w:b/>
      <w:position w:val="0"/>
      <w:sz w:val="22"/>
      <w:vertAlign w:val="baseline"/>
    </w:rPr>
  </w:style>
  <w:style w:type="character" w:customStyle="1" w:styleId="ListLabel4">
    <w:name w:val="ListLabel 4"/>
    <w:rsid w:val="00CB17A7"/>
    <w:rPr>
      <w:rFonts w:eastAsia="Cambria" w:cs="Cambria"/>
      <w:position w:val="0"/>
      <w:sz w:val="22"/>
      <w:szCs w:val="22"/>
      <w:vertAlign w:val="baseline"/>
    </w:rPr>
  </w:style>
  <w:style w:type="character" w:customStyle="1" w:styleId="ListLabel5">
    <w:name w:val="ListLabel 5"/>
    <w:rsid w:val="00CB17A7"/>
    <w:rPr>
      <w:rFonts w:eastAsia="Arial" w:cs="Arial"/>
      <w:position w:val="0"/>
      <w:sz w:val="22"/>
      <w:vertAlign w:val="baseline"/>
    </w:rPr>
  </w:style>
  <w:style w:type="paragraph" w:customStyle="1" w:styleId="Nagwek10">
    <w:name w:val="Nagłówek1"/>
    <w:basedOn w:val="Normalny"/>
    <w:next w:val="Tekstpodstawowy"/>
    <w:rsid w:val="00CB17A7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rsid w:val="00CB17A7"/>
    <w:pPr>
      <w:spacing w:after="120"/>
    </w:pPr>
  </w:style>
  <w:style w:type="paragraph" w:styleId="Lista">
    <w:name w:val="List"/>
    <w:basedOn w:val="Tekstpodstawowy"/>
    <w:rsid w:val="00CB17A7"/>
    <w:rPr>
      <w:rFonts w:cs="Mangal"/>
    </w:rPr>
  </w:style>
  <w:style w:type="paragraph" w:customStyle="1" w:styleId="Podpis1">
    <w:name w:val="Podpis1"/>
    <w:basedOn w:val="Normalny"/>
    <w:rsid w:val="00CB17A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CB17A7"/>
    <w:pPr>
      <w:suppressLineNumbers/>
    </w:pPr>
    <w:rPr>
      <w:rFonts w:cs="Mangal"/>
    </w:rPr>
  </w:style>
  <w:style w:type="paragraph" w:customStyle="1" w:styleId="Normalny1">
    <w:name w:val="Normalny1"/>
    <w:rsid w:val="00CB17A7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hi-IN" w:bidi="hi-IN"/>
    </w:rPr>
  </w:style>
  <w:style w:type="paragraph" w:styleId="Tytu">
    <w:name w:val="Title"/>
    <w:basedOn w:val="Normalny1"/>
    <w:next w:val="Podtytu"/>
    <w:qFormat/>
    <w:rsid w:val="00CB17A7"/>
    <w:pPr>
      <w:keepNext/>
      <w:keepLines/>
      <w:spacing w:before="480" w:after="120" w:line="100" w:lineRule="atLeast"/>
    </w:pPr>
    <w:rPr>
      <w:b/>
      <w:bCs/>
      <w:sz w:val="72"/>
      <w:szCs w:val="72"/>
    </w:rPr>
  </w:style>
  <w:style w:type="paragraph" w:styleId="Podtytu">
    <w:name w:val="Subtitle"/>
    <w:basedOn w:val="Normalny1"/>
    <w:next w:val="Tekstpodstawowy"/>
    <w:qFormat/>
    <w:rsid w:val="00CB17A7"/>
    <w:pPr>
      <w:keepNext/>
      <w:keepLines/>
      <w:spacing w:before="360" w:after="80" w:line="100" w:lineRule="atLeast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643242"/>
    <w:pPr>
      <w:ind w:left="720"/>
      <w:contextualSpacing/>
    </w:pPr>
    <w:rPr>
      <w:rFonts w:cs="Mangal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F5F61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CF5F61"/>
    <w:rPr>
      <w:rFonts w:ascii="Arial" w:eastAsia="Arial" w:hAnsi="Arial" w:cs="Mangal"/>
      <w:color w:val="000000"/>
      <w:sz w:val="22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CF5F61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F5F61"/>
    <w:rPr>
      <w:rFonts w:ascii="Arial" w:eastAsia="Arial" w:hAnsi="Arial" w:cs="Mangal"/>
      <w:color w:val="000000"/>
      <w:sz w:val="22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5F61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F61"/>
    <w:rPr>
      <w:rFonts w:ascii="Tahoma" w:eastAsia="Arial" w:hAnsi="Tahoma" w:cs="Mangal"/>
      <w:color w:val="000000"/>
      <w:sz w:val="16"/>
      <w:szCs w:val="14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06585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176FF"/>
    <w:rPr>
      <w:rFonts w:ascii="Times New Roman" w:hAnsi="Times New Roman"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160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41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504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7290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3754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563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5077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Experter</dc:creator>
  <cp:keywords/>
  <dc:description/>
  <cp:lastModifiedBy>Kornelia Piech</cp:lastModifiedBy>
  <cp:revision>20</cp:revision>
  <cp:lastPrinted>2017-04-04T11:23:00Z</cp:lastPrinted>
  <dcterms:created xsi:type="dcterms:W3CDTF">2017-05-11T20:45:00Z</dcterms:created>
  <dcterms:modified xsi:type="dcterms:W3CDTF">2026-01-23T17:54:00Z</dcterms:modified>
</cp:coreProperties>
</file>